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275EB46A"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F8582E" w:rsidRPr="00F8582E">
        <w:rPr>
          <w:rFonts w:ascii="Trebuchet MS" w:hAnsi="Trebuchet MS"/>
          <w:b/>
          <w:bCs/>
          <w:sz w:val="22"/>
          <w:szCs w:val="22"/>
          <w:lang w:eastAsia="en-US"/>
        </w:rPr>
        <w:t>MOBILI</w:t>
      </w:r>
      <w:r w:rsidR="00F8582E">
        <w:rPr>
          <w:rFonts w:ascii="Trebuchet MS" w:hAnsi="Trebuchet MS"/>
          <w:b/>
          <w:bCs/>
          <w:sz w:val="22"/>
          <w:szCs w:val="22"/>
          <w:lang w:eastAsia="en-US"/>
        </w:rPr>
        <w:t>Ų</w:t>
      </w:r>
      <w:r w:rsidR="00F8582E" w:rsidRPr="00F8582E">
        <w:rPr>
          <w:rFonts w:ascii="Trebuchet MS" w:hAnsi="Trebuchet MS"/>
          <w:b/>
          <w:bCs/>
          <w:sz w:val="22"/>
          <w:szCs w:val="22"/>
          <w:lang w:eastAsia="en-US"/>
        </w:rPr>
        <w:t xml:space="preserve"> ODONTOLOGIN</w:t>
      </w:r>
      <w:r w:rsidR="00F8582E">
        <w:rPr>
          <w:rFonts w:ascii="Trebuchet MS" w:hAnsi="Trebuchet MS"/>
          <w:b/>
          <w:bCs/>
          <w:sz w:val="22"/>
          <w:szCs w:val="22"/>
          <w:lang w:eastAsia="en-US"/>
        </w:rPr>
        <w:t>IŲ</w:t>
      </w:r>
      <w:r w:rsidR="00F8582E" w:rsidRPr="00F8582E">
        <w:rPr>
          <w:rFonts w:ascii="Trebuchet MS" w:hAnsi="Trebuchet MS"/>
          <w:b/>
          <w:bCs/>
          <w:sz w:val="22"/>
          <w:szCs w:val="22"/>
          <w:lang w:eastAsia="en-US"/>
        </w:rPr>
        <w:t xml:space="preserve"> KĖ</w:t>
      </w:r>
      <w:r w:rsidR="00F8582E">
        <w:rPr>
          <w:rFonts w:ascii="Trebuchet MS" w:hAnsi="Trebuchet MS"/>
          <w:b/>
          <w:bCs/>
          <w:sz w:val="22"/>
          <w:szCs w:val="22"/>
          <w:lang w:eastAsia="en-US"/>
        </w:rPr>
        <w:t>DŽIŲ</w:t>
      </w:r>
      <w:r w:rsidR="00F8582E" w:rsidRPr="00F8582E">
        <w:rPr>
          <w:rFonts w:ascii="Trebuchet MS" w:hAnsi="Trebuchet MS"/>
          <w:b/>
          <w:bCs/>
          <w:sz w:val="22"/>
          <w:szCs w:val="22"/>
          <w:lang w:eastAsia="en-US"/>
        </w:rPr>
        <w:t xml:space="preserve"> PACIENTUI IR DARBUOTOJUI</w:t>
      </w:r>
      <w:r w:rsidR="00F8582E">
        <w:rPr>
          <w:rFonts w:ascii="Trebuchet MS" w:hAnsi="Trebuchet MS"/>
          <w:b/>
          <w:bCs/>
          <w:sz w:val="22"/>
          <w:szCs w:val="22"/>
          <w:lang w:eastAsia="en-US"/>
        </w:rPr>
        <w:t xml:space="preserve"> </w:t>
      </w:r>
      <w:r w:rsidR="00F8582E"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902E59"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4DA560BA" w:rsidR="00C23DFD" w:rsidRDefault="00C51079" w:rsidP="00512787">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734873EA"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514732" w:rsidRDefault="00C51079" w:rsidP="00514732">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lastRenderedPageBreak/>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F96632">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5812" w:type="dxa"/>
            <w:tcBorders>
              <w:left w:val="single" w:sz="1" w:space="0" w:color="000000"/>
              <w:bottom w:val="single" w:sz="1" w:space="0" w:color="000000"/>
            </w:tcBorders>
          </w:tcPr>
          <w:p w14:paraId="3E172775" w14:textId="6D7DDEDB" w:rsidR="00244070" w:rsidRPr="002532C8" w:rsidRDefault="002532C8" w:rsidP="006C2CBB">
            <w:pPr>
              <w:suppressAutoHyphens/>
              <w:snapToGrid w:val="0"/>
              <w:rPr>
                <w:rFonts w:ascii="Trebuchet MS" w:eastAsia="Times New Roman" w:hAnsi="Trebuchet MS" w:cs="Times New Roman"/>
                <w:b/>
                <w:bCs/>
                <w:sz w:val="22"/>
                <w:szCs w:val="22"/>
              </w:rPr>
            </w:pPr>
            <w:r w:rsidRPr="002532C8">
              <w:rPr>
                <w:rFonts w:ascii="Trebuchet MS" w:eastAsia="Times New Roman" w:hAnsi="Trebuchet MS" w:cs="Times New Roman"/>
                <w:b/>
                <w:bCs/>
                <w:sz w:val="22"/>
                <w:szCs w:val="22"/>
              </w:rPr>
              <w:t>Mobili odontologinė kėdė pacientui</w:t>
            </w:r>
          </w:p>
          <w:p w14:paraId="4FA6177B" w14:textId="43EA89EA" w:rsidR="0099195E" w:rsidRPr="00244070" w:rsidRDefault="0099195E" w:rsidP="006C2CBB">
            <w:pPr>
              <w:suppressAutoHyphens/>
              <w:snapToGrid w:val="0"/>
              <w:rPr>
                <w:rFonts w:ascii="Trebuchet MS" w:eastAsia="Times New Roman" w:hAnsi="Trebuchet MS" w:cs="Times New Roman"/>
                <w:i/>
                <w:iCs/>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31DFAE17" w14:textId="572F5D64" w:rsidR="00BE65AB" w:rsidRPr="000D0272" w:rsidRDefault="006F5420"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2</w:t>
            </w:r>
            <w:r w:rsidR="003B3474">
              <w:rPr>
                <w:rFonts w:ascii="Trebuchet MS" w:hAnsi="Trebuchet MS" w:cs="Times New Roman"/>
                <w:iCs/>
                <w:sz w:val="22"/>
                <w:szCs w:val="22"/>
              </w:rPr>
              <w:t xml:space="preserve"> vnt.</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697142" w:rsidRPr="000D0272" w14:paraId="25025E7E" w14:textId="77777777" w:rsidTr="00697142">
        <w:tc>
          <w:tcPr>
            <w:tcW w:w="11766" w:type="dxa"/>
            <w:gridSpan w:val="4"/>
            <w:tcBorders>
              <w:left w:val="single" w:sz="1" w:space="0" w:color="000000"/>
              <w:bottom w:val="single" w:sz="1" w:space="0" w:color="000000"/>
            </w:tcBorders>
            <w:vAlign w:val="center"/>
          </w:tcPr>
          <w:p w14:paraId="19399D0F" w14:textId="355AEDD9" w:rsidR="00697142" w:rsidRPr="000D0272" w:rsidRDefault="008E56B2" w:rsidP="00697142">
            <w:pPr>
              <w:pStyle w:val="ListParagraph"/>
              <w:ind w:left="0"/>
              <w:jc w:val="right"/>
              <w:rPr>
                <w:rFonts w:ascii="Trebuchet MS" w:hAnsi="Trebuchet MS" w:cs="Times New Roman"/>
                <w:iCs/>
                <w:sz w:val="22"/>
                <w:szCs w:val="22"/>
              </w:rPr>
            </w:pPr>
            <w:r>
              <w:rPr>
                <w:rFonts w:ascii="Trebuchet MS" w:hAnsi="Trebuchet MS" w:cs="Times New Roman"/>
                <w:iCs/>
                <w:sz w:val="22"/>
                <w:szCs w:val="22"/>
              </w:rPr>
              <w:t xml:space="preserve">1 pirkimo dalies </w:t>
            </w:r>
            <w:r w:rsidRPr="008E56B2">
              <w:rPr>
                <w:rFonts w:ascii="Trebuchet MS" w:hAnsi="Trebuchet MS" w:cs="Times New Roman"/>
                <w:iCs/>
                <w:sz w:val="22"/>
                <w:szCs w:val="22"/>
              </w:rPr>
              <w:t>pasiūlymo kaina Eur be PVM:</w:t>
            </w:r>
          </w:p>
        </w:tc>
        <w:tc>
          <w:tcPr>
            <w:tcW w:w="2263" w:type="dxa"/>
            <w:tcBorders>
              <w:left w:val="single" w:sz="1" w:space="0" w:color="000000"/>
              <w:bottom w:val="single" w:sz="1" w:space="0" w:color="000000"/>
            </w:tcBorders>
            <w:vAlign w:val="center"/>
          </w:tcPr>
          <w:p w14:paraId="524B121A" w14:textId="77777777" w:rsidR="00697142" w:rsidRPr="000D0272" w:rsidRDefault="00697142" w:rsidP="00F96632">
            <w:pPr>
              <w:pStyle w:val="ListParagraph"/>
              <w:ind w:left="0"/>
              <w:jc w:val="center"/>
              <w:rPr>
                <w:rFonts w:ascii="Trebuchet MS" w:hAnsi="Trebuchet MS" w:cs="Times New Roman"/>
                <w:iCs/>
                <w:sz w:val="22"/>
                <w:szCs w:val="22"/>
              </w:rPr>
            </w:pPr>
          </w:p>
        </w:tc>
      </w:tr>
      <w:tr w:rsidR="00697142" w:rsidRPr="000D0272" w14:paraId="060F380B" w14:textId="77777777" w:rsidTr="00697142">
        <w:tc>
          <w:tcPr>
            <w:tcW w:w="11766" w:type="dxa"/>
            <w:gridSpan w:val="4"/>
            <w:tcBorders>
              <w:left w:val="single" w:sz="1" w:space="0" w:color="000000"/>
              <w:bottom w:val="single" w:sz="1" w:space="0" w:color="000000"/>
            </w:tcBorders>
            <w:vAlign w:val="center"/>
          </w:tcPr>
          <w:p w14:paraId="14D7B27C" w14:textId="72326BE1" w:rsidR="00697142" w:rsidRPr="000D0272" w:rsidRDefault="008E56B2" w:rsidP="00697142">
            <w:pPr>
              <w:pStyle w:val="ListParagraph"/>
              <w:ind w:left="0"/>
              <w:jc w:val="right"/>
              <w:rPr>
                <w:rFonts w:ascii="Trebuchet MS" w:hAnsi="Trebuchet MS" w:cs="Times New Roman"/>
                <w:iCs/>
                <w:sz w:val="22"/>
                <w:szCs w:val="22"/>
              </w:rPr>
            </w:pPr>
            <w:r w:rsidRPr="008E56B2">
              <w:rPr>
                <w:rFonts w:ascii="Trebuchet MS" w:hAnsi="Trebuchet MS" w:cs="Times New Roman"/>
                <w:iCs/>
                <w:sz w:val="22"/>
                <w:szCs w:val="22"/>
              </w:rPr>
              <w:t>____ % PVM*:</w:t>
            </w:r>
          </w:p>
        </w:tc>
        <w:tc>
          <w:tcPr>
            <w:tcW w:w="2263" w:type="dxa"/>
            <w:tcBorders>
              <w:left w:val="single" w:sz="1" w:space="0" w:color="000000"/>
              <w:bottom w:val="single" w:sz="1" w:space="0" w:color="000000"/>
            </w:tcBorders>
            <w:vAlign w:val="center"/>
          </w:tcPr>
          <w:p w14:paraId="31E7009C" w14:textId="77777777" w:rsidR="00697142" w:rsidRPr="000D0272" w:rsidRDefault="00697142" w:rsidP="00F96632">
            <w:pPr>
              <w:pStyle w:val="ListParagraph"/>
              <w:ind w:left="0"/>
              <w:jc w:val="center"/>
              <w:rPr>
                <w:rFonts w:ascii="Trebuchet MS" w:hAnsi="Trebuchet MS" w:cs="Times New Roman"/>
                <w:iCs/>
                <w:sz w:val="22"/>
                <w:szCs w:val="22"/>
              </w:rPr>
            </w:pPr>
          </w:p>
        </w:tc>
      </w:tr>
      <w:tr w:rsidR="00697142" w:rsidRPr="000D0272" w14:paraId="2D86D2D4" w14:textId="77777777" w:rsidTr="00697142">
        <w:tc>
          <w:tcPr>
            <w:tcW w:w="11766" w:type="dxa"/>
            <w:gridSpan w:val="4"/>
            <w:tcBorders>
              <w:left w:val="single" w:sz="1" w:space="0" w:color="000000"/>
              <w:bottom w:val="single" w:sz="1" w:space="0" w:color="000000"/>
            </w:tcBorders>
            <w:vAlign w:val="center"/>
          </w:tcPr>
          <w:p w14:paraId="28C1B2B4" w14:textId="70835977" w:rsidR="00697142" w:rsidRPr="000D0272" w:rsidRDefault="008E56B2" w:rsidP="00697142">
            <w:pPr>
              <w:pStyle w:val="ListParagraph"/>
              <w:ind w:left="0"/>
              <w:jc w:val="right"/>
              <w:rPr>
                <w:rFonts w:ascii="Trebuchet MS" w:hAnsi="Trebuchet MS" w:cs="Times New Roman"/>
                <w:iCs/>
                <w:sz w:val="22"/>
                <w:szCs w:val="22"/>
              </w:rPr>
            </w:pPr>
            <w:r w:rsidRPr="008E56B2">
              <w:rPr>
                <w:rFonts w:ascii="Trebuchet MS" w:hAnsi="Trebuchet MS" w:cs="Times New Roman"/>
                <w:iCs/>
                <w:sz w:val="22"/>
                <w:szCs w:val="22"/>
              </w:rPr>
              <w:t xml:space="preserve">1 pirkimo dalies pasiūlymo kaina Eur </w:t>
            </w:r>
            <w:r>
              <w:rPr>
                <w:rFonts w:ascii="Trebuchet MS" w:hAnsi="Trebuchet MS" w:cs="Times New Roman"/>
                <w:iCs/>
                <w:sz w:val="22"/>
                <w:szCs w:val="22"/>
              </w:rPr>
              <w:t>su</w:t>
            </w:r>
            <w:r w:rsidRPr="008E56B2">
              <w:rPr>
                <w:rFonts w:ascii="Trebuchet MS" w:hAnsi="Trebuchet MS" w:cs="Times New Roman"/>
                <w:iCs/>
                <w:sz w:val="22"/>
                <w:szCs w:val="22"/>
              </w:rPr>
              <w:t xml:space="preserve"> PVM:</w:t>
            </w:r>
          </w:p>
        </w:tc>
        <w:tc>
          <w:tcPr>
            <w:tcW w:w="2263" w:type="dxa"/>
            <w:tcBorders>
              <w:left w:val="single" w:sz="1" w:space="0" w:color="000000"/>
              <w:bottom w:val="single" w:sz="1" w:space="0" w:color="000000"/>
            </w:tcBorders>
            <w:vAlign w:val="center"/>
          </w:tcPr>
          <w:p w14:paraId="29F16A46" w14:textId="77777777" w:rsidR="00697142" w:rsidRPr="000D0272" w:rsidRDefault="00697142" w:rsidP="00F96632">
            <w:pPr>
              <w:pStyle w:val="ListParagraph"/>
              <w:ind w:left="0"/>
              <w:jc w:val="center"/>
              <w:rPr>
                <w:rFonts w:ascii="Trebuchet MS" w:hAnsi="Trebuchet MS" w:cs="Times New Roman"/>
                <w:iCs/>
                <w:sz w:val="22"/>
                <w:szCs w:val="22"/>
              </w:rPr>
            </w:pPr>
          </w:p>
        </w:tc>
      </w:tr>
      <w:tr w:rsidR="002C322F" w:rsidRPr="000D0272" w14:paraId="16A93AE5" w14:textId="77777777" w:rsidTr="00F96632">
        <w:tc>
          <w:tcPr>
            <w:tcW w:w="1134" w:type="dxa"/>
            <w:tcBorders>
              <w:left w:val="single" w:sz="1" w:space="0" w:color="000000"/>
              <w:bottom w:val="single" w:sz="1" w:space="0" w:color="000000"/>
            </w:tcBorders>
            <w:vAlign w:val="center"/>
          </w:tcPr>
          <w:p w14:paraId="7374EC15" w14:textId="4A7234EB" w:rsidR="002C322F" w:rsidRDefault="002532C8"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5812" w:type="dxa"/>
            <w:tcBorders>
              <w:left w:val="single" w:sz="1" w:space="0" w:color="000000"/>
              <w:bottom w:val="single" w:sz="1" w:space="0" w:color="000000"/>
            </w:tcBorders>
          </w:tcPr>
          <w:p w14:paraId="7B5448C0" w14:textId="7A409E5C" w:rsidR="002532C8" w:rsidRPr="002532C8" w:rsidRDefault="001635AB" w:rsidP="002532C8">
            <w:pPr>
              <w:suppressAutoHyphens/>
              <w:snapToGrid w:val="0"/>
              <w:rPr>
                <w:rFonts w:ascii="Trebuchet MS" w:eastAsia="Times New Roman" w:hAnsi="Trebuchet MS" w:cs="Times New Roman"/>
                <w:b/>
                <w:bCs/>
                <w:sz w:val="22"/>
                <w:szCs w:val="22"/>
              </w:rPr>
            </w:pPr>
            <w:r w:rsidRPr="001635AB">
              <w:rPr>
                <w:rFonts w:ascii="Trebuchet MS" w:eastAsia="Times New Roman" w:hAnsi="Trebuchet MS" w:cs="Times New Roman"/>
                <w:b/>
                <w:bCs/>
                <w:sz w:val="22"/>
                <w:szCs w:val="22"/>
              </w:rPr>
              <w:t xml:space="preserve">Mobili odontologinė kėdė </w:t>
            </w:r>
            <w:r w:rsidR="000277B5">
              <w:rPr>
                <w:rFonts w:ascii="Trebuchet MS" w:eastAsia="Times New Roman" w:hAnsi="Trebuchet MS" w:cs="Times New Roman"/>
                <w:b/>
                <w:bCs/>
                <w:sz w:val="22"/>
                <w:szCs w:val="22"/>
              </w:rPr>
              <w:t>darbuotojui</w:t>
            </w:r>
          </w:p>
          <w:p w14:paraId="6791E0A1" w14:textId="6B77F511" w:rsidR="002C322F" w:rsidRPr="006F5420" w:rsidRDefault="002532C8" w:rsidP="002532C8">
            <w:pPr>
              <w:suppressAutoHyphens/>
              <w:snapToGrid w:val="0"/>
              <w:rPr>
                <w:rFonts w:ascii="Trebuchet MS" w:eastAsia="Times New Roman" w:hAnsi="Trebuchet MS" w:cs="Times New Roman"/>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62637C31" w14:textId="5995A2F2" w:rsidR="002C322F" w:rsidRDefault="002532C8"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2 vnt.</w:t>
            </w:r>
          </w:p>
        </w:tc>
        <w:tc>
          <w:tcPr>
            <w:tcW w:w="2127" w:type="dxa"/>
            <w:tcBorders>
              <w:left w:val="single" w:sz="1" w:space="0" w:color="000000"/>
              <w:bottom w:val="single" w:sz="1" w:space="0" w:color="000000"/>
            </w:tcBorders>
            <w:vAlign w:val="center"/>
          </w:tcPr>
          <w:p w14:paraId="1DA05FBC" w14:textId="77777777" w:rsidR="002C322F" w:rsidRPr="000D0272" w:rsidRDefault="002C322F"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2C857369" w14:textId="77777777" w:rsidR="002C322F" w:rsidRPr="000D0272" w:rsidRDefault="002C322F" w:rsidP="00F96632">
            <w:pPr>
              <w:pStyle w:val="ListParagraph"/>
              <w:ind w:left="0"/>
              <w:jc w:val="center"/>
              <w:rPr>
                <w:rFonts w:ascii="Trebuchet MS" w:hAnsi="Trebuchet MS" w:cs="Times New Roman"/>
                <w:iCs/>
                <w:sz w:val="22"/>
                <w:szCs w:val="22"/>
              </w:rPr>
            </w:pPr>
          </w:p>
        </w:tc>
      </w:tr>
      <w:tr w:rsidR="00EB6BA1" w:rsidRPr="000D0272" w14:paraId="375D540E" w14:textId="77777777" w:rsidTr="00697142">
        <w:tc>
          <w:tcPr>
            <w:tcW w:w="11766" w:type="dxa"/>
            <w:gridSpan w:val="4"/>
            <w:tcBorders>
              <w:left w:val="single" w:sz="1" w:space="0" w:color="000000"/>
              <w:bottom w:val="single" w:sz="1" w:space="0" w:color="000000"/>
            </w:tcBorders>
            <w:vAlign w:val="center"/>
          </w:tcPr>
          <w:p w14:paraId="02E2791D" w14:textId="10F83A5C" w:rsidR="00EB6BA1" w:rsidRPr="000D0272" w:rsidRDefault="00EB6BA1" w:rsidP="00EB6BA1">
            <w:pPr>
              <w:pStyle w:val="ListParagraph"/>
              <w:ind w:left="0"/>
              <w:jc w:val="right"/>
              <w:rPr>
                <w:rFonts w:ascii="Trebuchet MS" w:hAnsi="Trebuchet MS" w:cs="Times New Roman"/>
                <w:iCs/>
                <w:sz w:val="22"/>
                <w:szCs w:val="22"/>
              </w:rPr>
            </w:pPr>
            <w:r>
              <w:rPr>
                <w:rFonts w:ascii="Trebuchet MS" w:hAnsi="Trebuchet MS" w:cs="Times New Roman"/>
                <w:iCs/>
                <w:sz w:val="22"/>
                <w:szCs w:val="22"/>
              </w:rPr>
              <w:t xml:space="preserve">2 pirkimo dalies </w:t>
            </w:r>
            <w:r w:rsidRPr="008E56B2">
              <w:rPr>
                <w:rFonts w:ascii="Trebuchet MS" w:hAnsi="Trebuchet MS" w:cs="Times New Roman"/>
                <w:iCs/>
                <w:sz w:val="22"/>
                <w:szCs w:val="22"/>
              </w:rPr>
              <w:t>pasiūlymo kaina Eur be PVM:</w:t>
            </w:r>
          </w:p>
        </w:tc>
        <w:tc>
          <w:tcPr>
            <w:tcW w:w="2263" w:type="dxa"/>
            <w:tcBorders>
              <w:left w:val="single" w:sz="1" w:space="0" w:color="000000"/>
              <w:bottom w:val="single" w:sz="1" w:space="0" w:color="000000"/>
            </w:tcBorders>
            <w:vAlign w:val="center"/>
          </w:tcPr>
          <w:p w14:paraId="454D08F4" w14:textId="77777777" w:rsidR="00EB6BA1" w:rsidRPr="000D0272" w:rsidRDefault="00EB6BA1" w:rsidP="00EB6BA1">
            <w:pPr>
              <w:pStyle w:val="ListParagraph"/>
              <w:ind w:left="0"/>
              <w:jc w:val="center"/>
              <w:rPr>
                <w:rFonts w:ascii="Trebuchet MS" w:hAnsi="Trebuchet MS" w:cs="Times New Roman"/>
                <w:iCs/>
                <w:sz w:val="22"/>
                <w:szCs w:val="22"/>
              </w:rPr>
            </w:pPr>
          </w:p>
        </w:tc>
      </w:tr>
      <w:tr w:rsidR="00EB6BA1" w:rsidRPr="000D0272" w14:paraId="0051E85A" w14:textId="77777777" w:rsidTr="00697142">
        <w:tc>
          <w:tcPr>
            <w:tcW w:w="11766" w:type="dxa"/>
            <w:gridSpan w:val="4"/>
            <w:tcBorders>
              <w:left w:val="single" w:sz="1" w:space="0" w:color="000000"/>
              <w:bottom w:val="single" w:sz="1" w:space="0" w:color="000000"/>
            </w:tcBorders>
            <w:vAlign w:val="center"/>
          </w:tcPr>
          <w:p w14:paraId="0AFA4193" w14:textId="55DD5B0C" w:rsidR="00EB6BA1" w:rsidRPr="000D0272" w:rsidRDefault="00EB6BA1" w:rsidP="00EB6BA1">
            <w:pPr>
              <w:pStyle w:val="ListParagraph"/>
              <w:ind w:left="0"/>
              <w:jc w:val="right"/>
              <w:rPr>
                <w:rFonts w:ascii="Trebuchet MS" w:hAnsi="Trebuchet MS" w:cs="Times New Roman"/>
                <w:iCs/>
                <w:sz w:val="22"/>
                <w:szCs w:val="22"/>
              </w:rPr>
            </w:pPr>
            <w:r w:rsidRPr="008E56B2">
              <w:rPr>
                <w:rFonts w:ascii="Trebuchet MS" w:hAnsi="Trebuchet MS" w:cs="Times New Roman"/>
                <w:iCs/>
                <w:sz w:val="22"/>
                <w:szCs w:val="22"/>
              </w:rPr>
              <w:t>____ % PVM*:</w:t>
            </w:r>
          </w:p>
        </w:tc>
        <w:tc>
          <w:tcPr>
            <w:tcW w:w="2263" w:type="dxa"/>
            <w:tcBorders>
              <w:left w:val="single" w:sz="1" w:space="0" w:color="000000"/>
              <w:bottom w:val="single" w:sz="1" w:space="0" w:color="000000"/>
            </w:tcBorders>
            <w:vAlign w:val="center"/>
          </w:tcPr>
          <w:p w14:paraId="3DB26823" w14:textId="77777777" w:rsidR="00EB6BA1" w:rsidRPr="000D0272" w:rsidRDefault="00EB6BA1" w:rsidP="00EB6BA1">
            <w:pPr>
              <w:pStyle w:val="ListParagraph"/>
              <w:ind w:left="0"/>
              <w:jc w:val="center"/>
              <w:rPr>
                <w:rFonts w:ascii="Trebuchet MS" w:hAnsi="Trebuchet MS" w:cs="Times New Roman"/>
                <w:iCs/>
                <w:sz w:val="22"/>
                <w:szCs w:val="22"/>
              </w:rPr>
            </w:pPr>
          </w:p>
        </w:tc>
      </w:tr>
      <w:tr w:rsidR="00EB6BA1" w:rsidRPr="000D0272" w14:paraId="37A3AE6A" w14:textId="77777777" w:rsidTr="00697142">
        <w:tc>
          <w:tcPr>
            <w:tcW w:w="11766" w:type="dxa"/>
            <w:gridSpan w:val="4"/>
            <w:tcBorders>
              <w:left w:val="single" w:sz="1" w:space="0" w:color="000000"/>
              <w:bottom w:val="single" w:sz="1" w:space="0" w:color="000000"/>
            </w:tcBorders>
            <w:vAlign w:val="center"/>
          </w:tcPr>
          <w:p w14:paraId="4F646372" w14:textId="632A32A0" w:rsidR="00EB6BA1" w:rsidRPr="000D0272" w:rsidRDefault="00EB6BA1" w:rsidP="00EB6BA1">
            <w:pPr>
              <w:pStyle w:val="ListParagraph"/>
              <w:ind w:left="0"/>
              <w:jc w:val="right"/>
              <w:rPr>
                <w:rFonts w:ascii="Trebuchet MS" w:hAnsi="Trebuchet MS" w:cs="Times New Roman"/>
                <w:iCs/>
                <w:sz w:val="22"/>
                <w:szCs w:val="22"/>
              </w:rPr>
            </w:pPr>
            <w:r>
              <w:rPr>
                <w:rFonts w:ascii="Trebuchet MS" w:hAnsi="Trebuchet MS" w:cs="Times New Roman"/>
                <w:iCs/>
                <w:sz w:val="22"/>
                <w:szCs w:val="22"/>
              </w:rPr>
              <w:t xml:space="preserve">2 </w:t>
            </w:r>
            <w:r w:rsidRPr="008E56B2">
              <w:rPr>
                <w:rFonts w:ascii="Trebuchet MS" w:hAnsi="Trebuchet MS" w:cs="Times New Roman"/>
                <w:iCs/>
                <w:sz w:val="22"/>
                <w:szCs w:val="22"/>
              </w:rPr>
              <w:t xml:space="preserve">pirkimo dalies pasiūlymo kaina Eur </w:t>
            </w:r>
            <w:r>
              <w:rPr>
                <w:rFonts w:ascii="Trebuchet MS" w:hAnsi="Trebuchet MS" w:cs="Times New Roman"/>
                <w:iCs/>
                <w:sz w:val="22"/>
                <w:szCs w:val="22"/>
              </w:rPr>
              <w:t>su</w:t>
            </w:r>
            <w:r w:rsidRPr="008E56B2">
              <w:rPr>
                <w:rFonts w:ascii="Trebuchet MS" w:hAnsi="Trebuchet MS" w:cs="Times New Roman"/>
                <w:iCs/>
                <w:sz w:val="22"/>
                <w:szCs w:val="22"/>
              </w:rPr>
              <w:t xml:space="preserve"> PVM:</w:t>
            </w:r>
          </w:p>
        </w:tc>
        <w:tc>
          <w:tcPr>
            <w:tcW w:w="2263" w:type="dxa"/>
            <w:tcBorders>
              <w:left w:val="single" w:sz="1" w:space="0" w:color="000000"/>
              <w:bottom w:val="single" w:sz="1" w:space="0" w:color="000000"/>
            </w:tcBorders>
            <w:vAlign w:val="center"/>
          </w:tcPr>
          <w:p w14:paraId="5947EEDE" w14:textId="77777777" w:rsidR="00EB6BA1" w:rsidRPr="000D0272" w:rsidRDefault="00EB6BA1" w:rsidP="00EB6BA1">
            <w:pPr>
              <w:pStyle w:val="ListParagraph"/>
              <w:ind w:left="0"/>
              <w:jc w:val="center"/>
              <w:rPr>
                <w:rFonts w:ascii="Trebuchet MS" w:hAnsi="Trebuchet MS" w:cs="Times New Roman"/>
                <w:iCs/>
                <w:sz w:val="22"/>
                <w:szCs w:val="22"/>
              </w:rPr>
            </w:pPr>
          </w:p>
        </w:tc>
      </w:tr>
      <w:tr w:rsidR="00EB6BA1"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EB6BA1" w:rsidRPr="000D0272" w:rsidRDefault="00EB6BA1" w:rsidP="00EB6BA1">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pasiūlymo 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EB6BA1" w:rsidRPr="000D0272" w:rsidRDefault="00EB6BA1" w:rsidP="00EB6BA1">
            <w:pPr>
              <w:pStyle w:val="ListParagraph"/>
              <w:ind w:left="0"/>
              <w:jc w:val="center"/>
              <w:rPr>
                <w:rFonts w:ascii="Trebuchet MS" w:hAnsi="Trebuchet MS" w:cs="Times New Roman"/>
                <w:iCs/>
                <w:sz w:val="22"/>
                <w:szCs w:val="22"/>
              </w:rPr>
            </w:pPr>
          </w:p>
        </w:tc>
      </w:tr>
      <w:tr w:rsidR="00EB6BA1"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EB6BA1" w:rsidRPr="000D0272" w:rsidRDefault="00EB6BA1" w:rsidP="00EB6BA1">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EB6BA1" w:rsidRPr="000D0272" w:rsidRDefault="00EB6BA1" w:rsidP="00EB6BA1">
            <w:pPr>
              <w:pStyle w:val="ListParagraph"/>
              <w:ind w:left="0"/>
              <w:jc w:val="center"/>
              <w:rPr>
                <w:rFonts w:ascii="Trebuchet MS" w:hAnsi="Trebuchet MS" w:cs="Times New Roman"/>
                <w:iCs/>
                <w:sz w:val="22"/>
                <w:szCs w:val="22"/>
              </w:rPr>
            </w:pPr>
          </w:p>
        </w:tc>
      </w:tr>
      <w:tr w:rsidR="00EB6BA1"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EB6BA1" w:rsidRPr="000D0272" w:rsidRDefault="00EB6BA1" w:rsidP="00EB6BA1">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Pr>
                <w:rFonts w:ascii="Trebuchet MS" w:eastAsia="Andale Sans UI" w:hAnsi="Trebuchet MS"/>
                <w:b/>
                <w:iCs/>
                <w:sz w:val="22"/>
                <w:szCs w:val="22"/>
                <w:lang w:eastAsia="zh-CN"/>
              </w:rPr>
              <w:t xml:space="preserve"> pasiūlymo 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EB6BA1" w:rsidRPr="000D0272" w:rsidRDefault="00EB6BA1" w:rsidP="00EB6BA1">
            <w:pPr>
              <w:pStyle w:val="ListParagraph"/>
              <w:ind w:left="0"/>
              <w:jc w:val="center"/>
              <w:rPr>
                <w:rFonts w:ascii="Trebuchet MS" w:hAnsi="Trebuchet MS" w:cs="Times New Roman"/>
                <w:iCs/>
                <w:sz w:val="22"/>
                <w:szCs w:val="22"/>
              </w:rPr>
            </w:pPr>
          </w:p>
        </w:tc>
      </w:tr>
    </w:tbl>
    <w:p w14:paraId="1595D728" w14:textId="77777777" w:rsidR="00B045F1" w:rsidRPr="00B045F1" w:rsidRDefault="00B045F1" w:rsidP="00B045F1">
      <w:pPr>
        <w:spacing w:after="0" w:line="240" w:lineRule="auto"/>
        <w:rPr>
          <w:rFonts w:ascii="Trebuchet MS" w:hAnsi="Trebuchet MS" w:cstheme="minorHAnsi"/>
          <w:sz w:val="22"/>
        </w:rPr>
      </w:pPr>
    </w:p>
    <w:p w14:paraId="0780203C" w14:textId="2BB9E513" w:rsidR="004A0771" w:rsidRPr="00B045F1" w:rsidRDefault="00B045F1" w:rsidP="00B045F1">
      <w:pPr>
        <w:pStyle w:val="ListParagraph"/>
        <w:numPr>
          <w:ilvl w:val="1"/>
          <w:numId w:val="9"/>
        </w:numPr>
        <w:tabs>
          <w:tab w:val="left" w:pos="1134"/>
        </w:tabs>
        <w:spacing w:after="0" w:line="240" w:lineRule="auto"/>
        <w:ind w:hanging="153"/>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25CEBEF2" w:rsidR="00C51079" w:rsidRPr="00C51079" w:rsidRDefault="00C51079" w:rsidP="00C51079">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lastRenderedPageBreak/>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7A9961AD"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646"/>
        <w:gridCol w:w="3544"/>
      </w:tblGrid>
      <w:tr w:rsidR="003A6BC4" w:rsidRPr="002C485B" w14:paraId="70922E31" w14:textId="77777777" w:rsidTr="001852BE">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2C485B" w:rsidRDefault="00C51079" w:rsidP="001852BE">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1852BE">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646"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544"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1852BE">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646" w:type="dxa"/>
          </w:tcPr>
          <w:p w14:paraId="4292B4D9" w14:textId="5A3FBCAD" w:rsidR="00C16D04" w:rsidRPr="002C485B" w:rsidRDefault="00C16D04" w:rsidP="00047F6B">
            <w:pPr>
              <w:rPr>
                <w:rFonts w:ascii="Trebuchet MS" w:hAnsi="Trebuchet MS" w:cs="Times New Roman"/>
                <w:sz w:val="22"/>
                <w:szCs w:val="22"/>
              </w:rPr>
            </w:pPr>
          </w:p>
        </w:tc>
        <w:tc>
          <w:tcPr>
            <w:tcW w:w="3544"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1852BE">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646" w:type="dxa"/>
          </w:tcPr>
          <w:p w14:paraId="66A09186" w14:textId="682153FA" w:rsidR="00C16D04" w:rsidRPr="002C485B" w:rsidRDefault="00C16D04" w:rsidP="00047F6B">
            <w:pPr>
              <w:rPr>
                <w:rFonts w:ascii="Trebuchet MS" w:hAnsi="Trebuchet MS" w:cs="Times New Roman"/>
                <w:sz w:val="22"/>
                <w:szCs w:val="22"/>
              </w:rPr>
            </w:pPr>
          </w:p>
        </w:tc>
        <w:tc>
          <w:tcPr>
            <w:tcW w:w="3544"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1852BE">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646" w:type="dxa"/>
          </w:tcPr>
          <w:p w14:paraId="133595D2" w14:textId="417B9500" w:rsidR="00C16D04" w:rsidRPr="002C485B" w:rsidRDefault="00C16D04" w:rsidP="00047F6B">
            <w:pPr>
              <w:rPr>
                <w:rFonts w:ascii="Trebuchet MS" w:hAnsi="Trebuchet MS" w:cs="Times New Roman"/>
                <w:sz w:val="22"/>
                <w:szCs w:val="22"/>
              </w:rPr>
            </w:pPr>
          </w:p>
        </w:tc>
        <w:tc>
          <w:tcPr>
            <w:tcW w:w="3544"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1852BE">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lastRenderedPageBreak/>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3646" w:type="dxa"/>
          </w:tcPr>
          <w:p w14:paraId="1374E39D" w14:textId="77777777" w:rsidR="00C16D04" w:rsidRPr="002C485B" w:rsidRDefault="00C16D04" w:rsidP="00047F6B">
            <w:pPr>
              <w:rPr>
                <w:rFonts w:ascii="Trebuchet MS" w:hAnsi="Trebuchet MS" w:cs="Times New Roman"/>
                <w:sz w:val="22"/>
                <w:szCs w:val="22"/>
              </w:rPr>
            </w:pPr>
          </w:p>
        </w:tc>
        <w:tc>
          <w:tcPr>
            <w:tcW w:w="3544"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1852BE">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3646" w:type="dxa"/>
          </w:tcPr>
          <w:p w14:paraId="59691A64" w14:textId="77777777" w:rsidR="00AA6BBB" w:rsidRPr="002C485B" w:rsidRDefault="00AA6BBB" w:rsidP="00AA6BBB">
            <w:pPr>
              <w:rPr>
                <w:rFonts w:ascii="Trebuchet MS" w:hAnsi="Trebuchet MS" w:cs="Times New Roman"/>
                <w:sz w:val="22"/>
                <w:szCs w:val="22"/>
              </w:rPr>
            </w:pPr>
          </w:p>
        </w:tc>
        <w:tc>
          <w:tcPr>
            <w:tcW w:w="3544"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1852BE">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646" w:type="dxa"/>
          </w:tcPr>
          <w:p w14:paraId="4D4506FA" w14:textId="77777777" w:rsidR="00AA6BBB" w:rsidRPr="002C485B" w:rsidRDefault="00AA6BBB" w:rsidP="00AA6BBB">
            <w:pPr>
              <w:rPr>
                <w:rFonts w:ascii="Trebuchet MS" w:hAnsi="Trebuchet MS" w:cs="Times New Roman"/>
                <w:sz w:val="22"/>
                <w:szCs w:val="22"/>
              </w:rPr>
            </w:pPr>
          </w:p>
        </w:tc>
        <w:tc>
          <w:tcPr>
            <w:tcW w:w="3544"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1852BE">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ECDFF64" w14:textId="055D8DDE"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2052" w:type="dxa"/>
          </w:tcPr>
          <w:p w14:paraId="1FCB8C80" w14:textId="77777777" w:rsidR="003209EF" w:rsidRPr="002C485B" w:rsidRDefault="003209EF" w:rsidP="003209EF">
            <w:pPr>
              <w:rPr>
                <w:rFonts w:ascii="Trebuchet MS" w:hAnsi="Trebuchet MS" w:cs="Times New Roman"/>
                <w:sz w:val="22"/>
                <w:szCs w:val="22"/>
              </w:rPr>
            </w:pPr>
          </w:p>
        </w:tc>
        <w:tc>
          <w:tcPr>
            <w:tcW w:w="3646" w:type="dxa"/>
          </w:tcPr>
          <w:p w14:paraId="5ED9D6ED" w14:textId="77777777" w:rsidR="003209EF" w:rsidRPr="002C485B" w:rsidRDefault="003209EF" w:rsidP="003209EF">
            <w:pPr>
              <w:rPr>
                <w:rFonts w:ascii="Trebuchet MS" w:hAnsi="Trebuchet MS" w:cs="Times New Roman"/>
                <w:sz w:val="22"/>
                <w:szCs w:val="22"/>
              </w:rPr>
            </w:pPr>
          </w:p>
        </w:tc>
        <w:tc>
          <w:tcPr>
            <w:tcW w:w="3544"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1852BE">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34" w:type="dxa"/>
          </w:tcPr>
          <w:p w14:paraId="7D1659FD" w14:textId="771BB2EC" w:rsidR="003209EF" w:rsidRPr="002A19EC" w:rsidRDefault="003C6D52" w:rsidP="003209EF">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w:t>
            </w:r>
            <w:r w:rsidRPr="002A6CD6">
              <w:rPr>
                <w:rFonts w:ascii="Trebuchet MS" w:hAnsi="Trebuchet MS" w:cs="Arial"/>
                <w:color w:val="auto"/>
                <w:sz w:val="22"/>
                <w:szCs w:val="22"/>
                <w:lang w:bidi="hi-IN"/>
              </w:rPr>
              <w:t xml:space="preserve">as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 xml:space="preserve">Tiekėjo deklaracija dėl atitikties VPĮ 45 str. 2 </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 nuostatoms</w:t>
            </w:r>
            <w:r w:rsidRPr="00140B3E">
              <w:rPr>
                <w:rFonts w:ascii="Trebuchet MS" w:hAnsi="Trebuchet MS" w:cs="Arial"/>
                <w:color w:val="0070C0"/>
                <w:sz w:val="22"/>
                <w:szCs w:val="22"/>
                <w:lang w:bidi="hi-IN"/>
              </w:rPr>
              <w:t>“</w:t>
            </w:r>
          </w:p>
        </w:tc>
        <w:tc>
          <w:tcPr>
            <w:tcW w:w="2052" w:type="dxa"/>
          </w:tcPr>
          <w:p w14:paraId="5D874854" w14:textId="77777777" w:rsidR="003209EF" w:rsidRPr="002C485B" w:rsidRDefault="003209EF" w:rsidP="003209EF">
            <w:pPr>
              <w:rPr>
                <w:rFonts w:ascii="Trebuchet MS" w:hAnsi="Trebuchet MS" w:cs="Times New Roman"/>
                <w:sz w:val="22"/>
                <w:szCs w:val="22"/>
              </w:rPr>
            </w:pPr>
          </w:p>
        </w:tc>
        <w:tc>
          <w:tcPr>
            <w:tcW w:w="3646" w:type="dxa"/>
          </w:tcPr>
          <w:p w14:paraId="29EE9D74" w14:textId="77777777" w:rsidR="003209EF" w:rsidRPr="002C485B" w:rsidRDefault="003209EF" w:rsidP="003209EF">
            <w:pPr>
              <w:rPr>
                <w:rFonts w:ascii="Trebuchet MS" w:hAnsi="Trebuchet MS" w:cs="Times New Roman"/>
                <w:sz w:val="22"/>
                <w:szCs w:val="22"/>
              </w:rPr>
            </w:pPr>
          </w:p>
        </w:tc>
        <w:tc>
          <w:tcPr>
            <w:tcW w:w="3544" w:type="dxa"/>
          </w:tcPr>
          <w:p w14:paraId="421B23F0"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1852BE">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34" w:type="dxa"/>
          </w:tcPr>
          <w:p w14:paraId="2757BD45" w14:textId="44D64913"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850C7E">
              <w:rPr>
                <w:rFonts w:ascii="Trebuchet MS" w:hAnsi="Trebuchet MS" w:cs="Arial"/>
                <w:color w:val="auto"/>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6C04CE10" w14:textId="77777777" w:rsidR="003209EF" w:rsidRPr="002C485B" w:rsidRDefault="003209EF" w:rsidP="003209EF">
            <w:pPr>
              <w:rPr>
                <w:rFonts w:ascii="Trebuchet MS" w:hAnsi="Trebuchet MS" w:cs="Times New Roman"/>
                <w:sz w:val="22"/>
                <w:szCs w:val="22"/>
              </w:rPr>
            </w:pPr>
          </w:p>
        </w:tc>
        <w:tc>
          <w:tcPr>
            <w:tcW w:w="3646" w:type="dxa"/>
          </w:tcPr>
          <w:p w14:paraId="0F623F64" w14:textId="77777777" w:rsidR="003209EF" w:rsidRPr="002C485B" w:rsidRDefault="003209EF" w:rsidP="003209EF">
            <w:pPr>
              <w:rPr>
                <w:rFonts w:ascii="Trebuchet MS" w:hAnsi="Trebuchet MS" w:cs="Times New Roman"/>
                <w:sz w:val="22"/>
                <w:szCs w:val="22"/>
              </w:rPr>
            </w:pPr>
          </w:p>
        </w:tc>
        <w:tc>
          <w:tcPr>
            <w:tcW w:w="3544"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1852BE">
        <w:tc>
          <w:tcPr>
            <w:tcW w:w="0" w:type="auto"/>
          </w:tcPr>
          <w:p w14:paraId="114593CD" w14:textId="25CACB9D" w:rsidR="003209EF" w:rsidRDefault="000358E2" w:rsidP="003209EF">
            <w:pPr>
              <w:rPr>
                <w:rFonts w:ascii="Trebuchet MS" w:hAnsi="Trebuchet MS" w:cs="Times New Roman"/>
                <w:sz w:val="22"/>
                <w:szCs w:val="22"/>
              </w:rPr>
            </w:pPr>
            <w:r>
              <w:rPr>
                <w:rFonts w:ascii="Trebuchet MS" w:hAnsi="Trebuchet MS" w:cs="Times New Roman"/>
                <w:sz w:val="22"/>
                <w:szCs w:val="22"/>
              </w:rPr>
              <w:t>10</w:t>
            </w:r>
            <w:r w:rsidR="003209EF">
              <w:rPr>
                <w:rFonts w:ascii="Trebuchet MS" w:hAnsi="Trebuchet MS" w:cs="Times New Roman"/>
                <w:sz w:val="22"/>
                <w:szCs w:val="22"/>
              </w:rPr>
              <w:t xml:space="preserve">. </w:t>
            </w:r>
          </w:p>
        </w:tc>
        <w:tc>
          <w:tcPr>
            <w:tcW w:w="4234" w:type="dxa"/>
          </w:tcPr>
          <w:p w14:paraId="3543DD24" w14:textId="5E6F8477" w:rsidR="003209EF" w:rsidRPr="004A23F3" w:rsidRDefault="00A05D84" w:rsidP="003209EF">
            <w:pPr>
              <w:pStyle w:val="Heading2"/>
              <w:spacing w:before="0"/>
              <w:rPr>
                <w:rFonts w:ascii="Trebuchet MS" w:eastAsiaTheme="minorHAnsi" w:hAnsi="Trebuchet MS" w:cstheme="minorHAnsi"/>
                <w:color w:val="auto"/>
                <w:sz w:val="22"/>
                <w:szCs w:val="22"/>
              </w:rPr>
            </w:pPr>
            <w:r>
              <w:rPr>
                <w:rFonts w:ascii="Trebuchet MS" w:hAnsi="Trebuchet MS" w:cstheme="minorHAnsi"/>
                <w:color w:val="0070C0"/>
                <w:sz w:val="22"/>
                <w:szCs w:val="22"/>
              </w:rPr>
              <w:t xml:space="preserve">Pirkimo </w:t>
            </w:r>
            <w:r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w:t>
            </w:r>
            <w:r w:rsidR="003C11C4">
              <w:rPr>
                <w:rFonts w:ascii="Trebuchet MS" w:hAnsi="Trebuchet MS" w:cstheme="minorHAnsi"/>
                <w:color w:val="0070C0"/>
                <w:sz w:val="22"/>
                <w:szCs w:val="22"/>
              </w:rPr>
              <w:t xml:space="preserve">e </w:t>
            </w:r>
            <w:r>
              <w:rPr>
                <w:rFonts w:ascii="Trebuchet MS" w:hAnsi="Trebuchet MS" w:cstheme="minorHAnsi"/>
                <w:color w:val="0070C0"/>
                <w:sz w:val="22"/>
                <w:szCs w:val="22"/>
              </w:rPr>
              <w:t>„Tiekėjų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sidRPr="00A05D84">
              <w:rPr>
                <w:rFonts w:ascii="Trebuchet MS" w:eastAsiaTheme="minorHAnsi" w:hAnsi="Trebuchet MS" w:cstheme="minorHAnsi"/>
                <w:color w:val="auto"/>
                <w:sz w:val="22"/>
                <w:szCs w:val="22"/>
              </w:rPr>
              <w:t>nurodyti dokumentai</w:t>
            </w:r>
          </w:p>
        </w:tc>
        <w:tc>
          <w:tcPr>
            <w:tcW w:w="2052" w:type="dxa"/>
          </w:tcPr>
          <w:p w14:paraId="0787745D" w14:textId="77777777" w:rsidR="003209EF" w:rsidRPr="002C485B" w:rsidRDefault="003209EF" w:rsidP="003209EF">
            <w:pPr>
              <w:rPr>
                <w:rFonts w:ascii="Trebuchet MS" w:hAnsi="Trebuchet MS" w:cs="Times New Roman"/>
                <w:sz w:val="22"/>
                <w:szCs w:val="22"/>
              </w:rPr>
            </w:pPr>
          </w:p>
        </w:tc>
        <w:tc>
          <w:tcPr>
            <w:tcW w:w="3646" w:type="dxa"/>
          </w:tcPr>
          <w:p w14:paraId="7287D5CB" w14:textId="77777777" w:rsidR="003209EF" w:rsidRPr="002C485B" w:rsidRDefault="003209EF" w:rsidP="003209EF">
            <w:pPr>
              <w:rPr>
                <w:rFonts w:ascii="Trebuchet MS" w:hAnsi="Trebuchet MS" w:cs="Times New Roman"/>
                <w:sz w:val="22"/>
                <w:szCs w:val="22"/>
              </w:rPr>
            </w:pPr>
          </w:p>
        </w:tc>
        <w:tc>
          <w:tcPr>
            <w:tcW w:w="3544"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A020" w14:textId="77777777" w:rsidR="00635FD6" w:rsidRDefault="00635FD6" w:rsidP="00D05666">
      <w:r>
        <w:separator/>
      </w:r>
    </w:p>
  </w:endnote>
  <w:endnote w:type="continuationSeparator" w:id="0">
    <w:p w14:paraId="56EBED2F" w14:textId="77777777" w:rsidR="00635FD6" w:rsidRDefault="00635FD6" w:rsidP="00D05666">
      <w:r>
        <w:continuationSeparator/>
      </w:r>
    </w:p>
  </w:endnote>
  <w:endnote w:type="continuationNotice" w:id="1">
    <w:p w14:paraId="26E1FB63" w14:textId="77777777" w:rsidR="00635FD6" w:rsidRDefault="00635F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D5A39" w14:textId="77777777" w:rsidR="00635FD6" w:rsidRDefault="00635FD6" w:rsidP="00D05666">
      <w:r>
        <w:separator/>
      </w:r>
    </w:p>
  </w:footnote>
  <w:footnote w:type="continuationSeparator" w:id="0">
    <w:p w14:paraId="4F641A5D" w14:textId="77777777" w:rsidR="00635FD6" w:rsidRDefault="00635FD6" w:rsidP="00D05666">
      <w:r>
        <w:continuationSeparator/>
      </w:r>
    </w:p>
  </w:footnote>
  <w:footnote w:type="continuationNotice" w:id="1">
    <w:p w14:paraId="13BC158E" w14:textId="77777777" w:rsidR="00635FD6" w:rsidRDefault="00635F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8"/>
  </w:num>
  <w:num w:numId="5" w16cid:durableId="52429342">
    <w:abstractNumId w:val="58"/>
  </w:num>
  <w:num w:numId="6" w16cid:durableId="1764177923">
    <w:abstractNumId w:val="42"/>
  </w:num>
  <w:num w:numId="7" w16cid:durableId="1370035847">
    <w:abstractNumId w:val="67"/>
  </w:num>
  <w:num w:numId="8" w16cid:durableId="324476881">
    <w:abstractNumId w:val="35"/>
  </w:num>
  <w:num w:numId="9" w16cid:durableId="1152864972">
    <w:abstractNumId w:val="65"/>
  </w:num>
  <w:num w:numId="10" w16cid:durableId="1197541754">
    <w:abstractNumId w:val="7"/>
  </w:num>
  <w:num w:numId="11" w16cid:durableId="2095390473">
    <w:abstractNumId w:val="64"/>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3"/>
  </w:num>
  <w:num w:numId="18" w16cid:durableId="1283923501">
    <w:abstractNumId w:val="18"/>
  </w:num>
  <w:num w:numId="19" w16cid:durableId="267274478">
    <w:abstractNumId w:val="39"/>
  </w:num>
  <w:num w:numId="20" w16cid:durableId="69040881">
    <w:abstractNumId w:val="51"/>
  </w:num>
  <w:num w:numId="21" w16cid:durableId="43721811">
    <w:abstractNumId w:val="54"/>
  </w:num>
  <w:num w:numId="22" w16cid:durableId="349767737">
    <w:abstractNumId w:val="31"/>
  </w:num>
  <w:num w:numId="23" w16cid:durableId="758213266">
    <w:abstractNumId w:val="50"/>
  </w:num>
  <w:num w:numId="24" w16cid:durableId="704523057">
    <w:abstractNumId w:val="22"/>
  </w:num>
  <w:num w:numId="25" w16cid:durableId="1418134482">
    <w:abstractNumId w:val="30"/>
  </w:num>
  <w:num w:numId="26" w16cid:durableId="1760057154">
    <w:abstractNumId w:val="66"/>
  </w:num>
  <w:num w:numId="27" w16cid:durableId="841314018">
    <w:abstractNumId w:val="62"/>
  </w:num>
  <w:num w:numId="28" w16cid:durableId="2001228388">
    <w:abstractNumId w:val="61"/>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8"/>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6"/>
  </w:num>
  <w:num w:numId="57" w16cid:durableId="1377508755">
    <w:abstractNumId w:val="33"/>
  </w:num>
  <w:num w:numId="58" w16cid:durableId="1454397879">
    <w:abstractNumId w:val="55"/>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7"/>
  </w:num>
  <w:num w:numId="65" w16cid:durableId="963776281">
    <w:abstractNumId w:val="26"/>
  </w:num>
  <w:num w:numId="66" w16cid:durableId="267544215">
    <w:abstractNumId w:val="21"/>
  </w:num>
  <w:num w:numId="67" w16cid:durableId="1624195546">
    <w:abstractNumId w:val="38"/>
  </w:num>
  <w:num w:numId="68" w16cid:durableId="750082472">
    <w:abstractNumId w:val="47"/>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277B5"/>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35AB"/>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2C8"/>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22F"/>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77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787"/>
    <w:rsid w:val="00512E53"/>
    <w:rsid w:val="0051329C"/>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2AF"/>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5FD6"/>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142"/>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B18"/>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0DA"/>
    <w:rsid w:val="007F0164"/>
    <w:rsid w:val="007F01B0"/>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0C7E"/>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56B2"/>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2E59"/>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5F1"/>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BA1"/>
    <w:rsid w:val="00EB6D85"/>
    <w:rsid w:val="00EB6E36"/>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582E"/>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8BD"/>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2C8"/>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7129</Words>
  <Characters>4064</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38</cp:revision>
  <cp:lastPrinted>2022-04-29T11:22:00Z</cp:lastPrinted>
  <dcterms:created xsi:type="dcterms:W3CDTF">2025-07-24T07:52:00Z</dcterms:created>
  <dcterms:modified xsi:type="dcterms:W3CDTF">2025-10-27T10:20:00Z</dcterms:modified>
</cp:coreProperties>
</file>